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DC49" w14:textId="77777777" w:rsidR="00134B03" w:rsidRPr="00616246" w:rsidRDefault="00B578FF">
      <w:pPr>
        <w:spacing w:before="6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6246">
        <w:rPr>
          <w:rFonts w:asciiTheme="minorHAnsi" w:hAnsiTheme="minorHAnsi" w:cstheme="minorHAnsi"/>
          <w:sz w:val="22"/>
          <w:szCs w:val="22"/>
        </w:rPr>
        <w:pict w14:anchorId="28B4D382">
          <v:group id="_x0000_s1044" style="position:absolute;left:0;text-align:left;margin-left:134.8pt;margin-top:319.95pt;width:4.4pt;height:4.4pt;z-index:-251663360;mso-position-horizontal-relative:page" coordorigin="2696,6399" coordsize="88,88">
            <v:shape id="_x0000_s1045" style="position:absolute;left:2696;top:6399;width:88;height:88" coordorigin="2696,6399" coordsize="88,88" path="m2696,6443r,3l2703,6467r15,15l2740,6487r3,l2764,6481r14,-16l2784,6443r,-2l2777,6420r-15,-15l2740,6399r-3,1l2716,6406r-14,16l2696,644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3C22FCAA">
          <v:group id="_x0000_s1042" style="position:absolute;left:0;text-align:left;margin-left:134.8pt;margin-top:379.95pt;width:4.4pt;height:4.4pt;z-index:-251662336;mso-position-horizontal-relative:page" coordorigin="2696,7599" coordsize="88,88">
            <v:shape id="_x0000_s1043" style="position:absolute;left:2696;top:7599;width:88;height:88" coordorigin="2696,7599" coordsize="88,88" path="m2696,7643r,3l2703,7667r15,15l2740,7687r3,l2764,7681r14,-16l2784,7643r,-2l2777,7620r-15,-15l2740,7599r-3,1l2716,7606r-14,16l2696,764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2543E8D1">
          <v:group id="_x0000_s1040" style="position:absolute;left:0;text-align:left;margin-left:134.8pt;margin-top:440.95pt;width:4.4pt;height:4.4pt;z-index:-251661312;mso-position-horizontal-relative:page" coordorigin="2696,8819" coordsize="88,88">
            <v:shape id="_x0000_s1041" style="position:absolute;left:2696;top:8819;width:88;height:88" coordorigin="2696,8819" coordsize="88,88" path="m2696,8863r,3l2703,8887r15,15l2740,8907r3,l2764,8901r14,-16l2784,8863r,-2l2777,8840r-15,-15l2740,8819r-3,1l2716,8826r-14,16l2696,886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39475259">
          <v:group id="_x0000_s1038" style="position:absolute;left:0;text-align:left;margin-left:134.8pt;margin-top:452.95pt;width:4.4pt;height:4.4pt;z-index:-251660288;mso-position-horizontal-relative:page" coordorigin="2696,9059" coordsize="88,88">
            <v:shape id="_x0000_s1039" style="position:absolute;left:2696;top:9059;width:88;height:88" coordorigin="2696,9059" coordsize="88,88" path="m2696,9103r,3l2703,9127r15,15l2740,9147r3,l2764,9141r14,-16l2784,9103r,-2l2777,9080r-15,-15l2740,9059r-3,1l2716,9066r-14,16l2696,910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002EF18F">
          <v:group id="_x0000_s1036" style="position:absolute;left:0;text-align:left;margin-left:134.8pt;margin-top:463.95pt;width:4.4pt;height:4.4pt;z-index:-251659264;mso-position-horizontal-relative:page" coordorigin="2696,9279" coordsize="88,88">
            <v:shape id="_x0000_s1037" style="position:absolute;left:2696;top:9279;width:88;height:88" coordorigin="2696,9279" coordsize="88,88" path="m2696,9323r,3l2703,9347r15,15l2740,9367r3,l2764,9361r14,-16l2784,9323r,-2l2777,9300r-15,-15l2740,9279r-3,1l2716,9286r-14,16l2696,932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23F5AA88">
          <v:group id="_x0000_s1034" style="position:absolute;left:0;text-align:left;margin-left:134.8pt;margin-top:475.95pt;width:4.4pt;height:4.4pt;z-index:-251658240;mso-position-horizontal-relative:page" coordorigin="2696,9519" coordsize="88,88">
            <v:shape id="_x0000_s1035" style="position:absolute;left:2696;top:9519;width:88;height:88" coordorigin="2696,9519" coordsize="88,88" path="m2696,9563r,3l2703,9587r15,15l2740,9607r3,l2764,9601r14,-16l2784,9563r,-2l2777,9540r-15,-15l2740,9519r-3,1l2716,9526r-14,16l2696,956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229BE3FF">
          <v:group id="_x0000_s1032" style="position:absolute;left:0;text-align:left;margin-left:134.8pt;margin-top:391.95pt;width:4.4pt;height:4.4pt;z-index:-251657216;mso-position-horizontal-relative:page" coordorigin="2696,7839" coordsize="88,88">
            <v:shape id="_x0000_s1033" style="position:absolute;left:2696;top:7839;width:88;height:88" coordorigin="2696,7839" coordsize="88,88" path="m2696,7883r,3l2703,7907r15,15l2740,7927r3,l2764,7921r14,-16l2784,7883r,-2l2777,7860r-15,-15l2740,7839r-3,1l2716,7846r-14,16l2696,788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51868587">
          <v:group id="_x0000_s1030" style="position:absolute;left:0;text-align:left;margin-left:134.8pt;margin-top:403.95pt;width:4.4pt;height:4.4pt;z-index:-251656192;mso-position-horizontal-relative:page" coordorigin="2696,8079" coordsize="88,88">
            <v:shape id="_x0000_s1031" style="position:absolute;left:2696;top:8079;width:88;height:88" coordorigin="2696,8079" coordsize="88,88" path="m2696,8123r,3l2703,8147r15,15l2740,8167r3,l2764,8161r14,-16l2784,8123r,-2l2777,8100r-15,-15l2740,8079r-3,1l2716,8086r-14,16l2696,812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30BD685B">
          <v:group id="_x0000_s1028" style="position:absolute;left:0;text-align:left;margin-left:134.8pt;margin-top:331.95pt;width:4.4pt;height:4.4pt;z-index:-251655168;mso-position-horizontal-relative:page" coordorigin="2696,6639" coordsize="88,88">
            <v:shape id="_x0000_s1029" style="position:absolute;left:2696;top:6639;width:88;height:88" coordorigin="2696,6639" coordsize="88,88" path="m2696,6683r,3l2703,6707r15,15l2740,6727r3,l2764,6721r14,-16l2784,6683r,-2l2777,6660r-15,-15l2740,6639r-3,1l2716,6646r-14,16l2696,668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hAnsiTheme="minorHAnsi" w:cstheme="minorHAnsi"/>
          <w:sz w:val="22"/>
          <w:szCs w:val="22"/>
        </w:rPr>
        <w:pict w14:anchorId="6D593C81">
          <v:group id="_x0000_s1026" style="position:absolute;left:0;text-align:left;margin-left:134.8pt;margin-top:343.95pt;width:4.4pt;height:4.4pt;z-index:-251654144;mso-position-horizontal-relative:page" coordorigin="2696,6879" coordsize="88,88">
            <v:shape id="_x0000_s1027" style="position:absolute;left:2696;top:6879;width:88;height:88" coordorigin="2696,6879" coordsize="88,88" path="m2696,6923r,3l2703,6947r15,15l2740,6967r3,l2764,6961r14,-16l2784,6923r,-2l2777,6900r-15,-15l2740,6879r-3,1l2716,6886r-14,16l2696,6923xe" fillcolor="#363435" stroked="f">
              <v:path arrowok="t"/>
            </v:shape>
            <w10:wrap anchorx="page"/>
          </v:group>
        </w:pict>
      </w:r>
      <w:r w:rsidRPr="00616246">
        <w:rPr>
          <w:rFonts w:asciiTheme="minorHAnsi" w:eastAsia="Arial" w:hAnsiTheme="minorHAnsi" w:cstheme="minorHAnsi"/>
          <w:b/>
          <w:sz w:val="22"/>
          <w:szCs w:val="22"/>
        </w:rPr>
        <w:t>Education Resume Example - Princi</w:t>
      </w:r>
      <w:r w:rsidRPr="00616246">
        <w:rPr>
          <w:rFonts w:asciiTheme="minorHAnsi" w:eastAsia="Arial" w:hAnsiTheme="minorHAnsi" w:cstheme="minorHAnsi"/>
          <w:b/>
          <w:spacing w:val="-6"/>
          <w:sz w:val="22"/>
          <w:szCs w:val="22"/>
        </w:rPr>
        <w:t>p</w:t>
      </w:r>
      <w:r w:rsidRPr="00616246">
        <w:rPr>
          <w:rFonts w:asciiTheme="minorHAnsi" w:eastAsia="Arial" w:hAnsiTheme="minorHAnsi" w:cstheme="minorHAnsi"/>
          <w:b/>
          <w:sz w:val="22"/>
          <w:szCs w:val="22"/>
        </w:rPr>
        <w:t>al</w:t>
      </w:r>
    </w:p>
    <w:p w14:paraId="288BD156" w14:textId="77777777" w:rsidR="00134B03" w:rsidRPr="00616246" w:rsidRDefault="00134B03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616246" w:rsidRPr="00616246" w14:paraId="5C7210A5" w14:textId="77777777">
        <w:trPr>
          <w:trHeight w:hRule="exact" w:val="150"/>
        </w:trPr>
        <w:tc>
          <w:tcPr>
            <w:tcW w:w="160" w:type="dxa"/>
            <w:tcBorders>
              <w:top w:val="single" w:sz="8" w:space="0" w:color="363435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6EA8A8A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single" w:sz="8" w:space="0" w:color="363435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ED18FBF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</w:tcPr>
          <w:p w14:paraId="08847466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0A5B9CF1" w14:textId="77777777">
        <w:trPr>
          <w:trHeight w:hRule="exact" w:val="849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EF56E7F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89CCED6" w14:textId="77777777" w:rsidR="00134B03" w:rsidRPr="00616246" w:rsidRDefault="00134B03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7B345" w14:textId="77777777" w:rsidR="00134B03" w:rsidRPr="00616246" w:rsidRDefault="00134B0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653B81" w14:textId="77777777" w:rsidR="00134B03" w:rsidRPr="00616246" w:rsidRDefault="00134B0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A88ABE" w14:textId="207AC9B3" w:rsidR="00134B03" w:rsidRPr="00616246" w:rsidRDefault="00616246">
            <w:pPr>
              <w:ind w:left="3779" w:right="38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Fox Howells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6DF94C8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594BC822" w14:textId="77777777">
        <w:trPr>
          <w:trHeight w:hRule="exact" w:val="10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7A08CAF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5420C2F" w14:textId="77777777" w:rsidR="00134B03" w:rsidRPr="00616246" w:rsidRDefault="00B578FF">
            <w:pPr>
              <w:spacing w:line="220" w:lineRule="exact"/>
              <w:ind w:left="3593" w:right="370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415 Northgate Drive</w:t>
            </w:r>
          </w:p>
          <w:p w14:paraId="31DA5598" w14:textId="77777777" w:rsidR="00134B03" w:rsidRPr="00616246" w:rsidRDefault="00B578FF">
            <w:pPr>
              <w:spacing w:line="240" w:lineRule="exact"/>
              <w:ind w:left="3401" w:right="351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Milton, Nebraska  69xxx</w:t>
            </w:r>
          </w:p>
          <w:p w14:paraId="6505A750" w14:textId="77777777" w:rsidR="00134B03" w:rsidRPr="00616246" w:rsidRDefault="00B578FF">
            <w:pPr>
              <w:spacing w:line="240" w:lineRule="exact"/>
              <w:ind w:left="3834" w:right="394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(555) 999-xxxx</w:t>
            </w:r>
          </w:p>
          <w:p w14:paraId="20127EFD" w14:textId="13D0DC67" w:rsidR="00616246" w:rsidRPr="00616246" w:rsidRDefault="00616246">
            <w:pPr>
              <w:spacing w:line="240" w:lineRule="exact"/>
              <w:ind w:left="3834" w:right="394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fox@gmail.com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09E706D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1330B6D1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B49A595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3621347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8A75F1" w14:textId="77777777" w:rsidR="00134B03" w:rsidRPr="00616246" w:rsidRDefault="00B578FF">
            <w:pPr>
              <w:ind w:left="4021" w:right="413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b/>
                <w:sz w:val="22"/>
                <w:szCs w:val="22"/>
              </w:rPr>
              <w:t>Education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EDB6EA7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0B3D299A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EE2219A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42FFB31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C4765E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Master of Education in Education</w:t>
            </w:r>
            <w:r w:rsidRPr="0061624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Administration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</w:t>
            </w:r>
            <w:r w:rsidRPr="00616246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, 19xx</w:t>
            </w:r>
          </w:p>
          <w:p w14:paraId="3EFDDFBF" w14:textId="77777777" w:rsidR="00134B03" w:rsidRPr="00616246" w:rsidRDefault="00B578FF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Endorsements: Middle Level Principal, 7-12 Secondary</w:t>
            </w:r>
          </w:p>
          <w:p w14:paraId="2C7D75EF" w14:textId="77777777" w:rsidR="00134B03" w:rsidRPr="00616246" w:rsidRDefault="00B578FF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University of Nebraska-Lincoln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422199B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11055524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471A7B3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73B650D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A09A90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Bachelor of Science in Education                                                  </w:t>
            </w:r>
            <w:r w:rsidRPr="00616246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, 19xx</w:t>
            </w:r>
          </w:p>
          <w:p w14:paraId="58563CEF" w14:textId="77777777" w:rsidR="00134B03" w:rsidRPr="00616246" w:rsidRDefault="00B578FF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Endorsements: 7-12 English</w:t>
            </w:r>
          </w:p>
          <w:p w14:paraId="7F6C869F" w14:textId="77777777" w:rsidR="00134B03" w:rsidRPr="00616246" w:rsidRDefault="00B578FF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University of Nebraska-Lincoln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1756DE3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4C262A11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49FF7FC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7F93C79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91DFD0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Certificate Held: xxxxx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A43F54B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19698CD0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F28B6A0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07F2F9E9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6A14C6" w14:textId="77777777" w:rsidR="00134B03" w:rsidRPr="00616246" w:rsidRDefault="00B578FF">
            <w:pPr>
              <w:ind w:left="3383" w:right="349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b/>
                <w:sz w:val="22"/>
                <w:szCs w:val="22"/>
              </w:rPr>
              <w:t>Educational Experience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3AB9B16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024D9A12" w14:textId="77777777">
        <w:trPr>
          <w:trHeight w:hRule="exact" w:val="12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14BB7BF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0D4C5FF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BC968A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Assistant Building Principal,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Milton Middle School, Milton, Nebraska, 19xx-20xx</w:t>
            </w:r>
          </w:p>
          <w:p w14:paraId="16E7F557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Direct responsibility for grade reporting and attendance</w:t>
            </w:r>
          </w:p>
          <w:p w14:paraId="5BBBCFD6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Responsible for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student disciplinary procedures, including parental conferences</w:t>
            </w:r>
          </w:p>
          <w:p w14:paraId="4F213EA6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Observed classroom teachers on regular basis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96D5473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49390F99" w14:textId="77777777">
        <w:trPr>
          <w:trHeight w:hRule="exact" w:val="12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61C534B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7B44B47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B8A3E9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Middle School English </w:t>
            </w:r>
            <w:r w:rsidRPr="00616246">
              <w:rPr>
                <w:rFonts w:asciiTheme="minorHAnsi" w:hAnsiTheme="minorHAnsi" w:cstheme="minorHAnsi"/>
                <w:i/>
                <w:spacing w:val="-18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>eacher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, Milton Middle School, Milton, Nebraska, 19xx-19xx</w:t>
            </w:r>
          </w:p>
          <w:p w14:paraId="3874CF34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aught English 7 and 8</w:t>
            </w:r>
          </w:p>
          <w:p w14:paraId="743DC226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Sponsored Creative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W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riting Club</w:t>
            </w:r>
          </w:p>
          <w:p w14:paraId="004E17DB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Co-coordinated Fine</w:t>
            </w:r>
            <w:r w:rsidRPr="0061624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Arts Night for Milton Middle School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EF5DD56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68550F04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D184344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6D943A6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04F6C5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High School English </w:t>
            </w:r>
            <w:r w:rsidRPr="00616246">
              <w:rPr>
                <w:rFonts w:asciiTheme="minorHAnsi" w:hAnsiTheme="minorHAnsi" w:cstheme="minorHAnsi"/>
                <w:i/>
                <w:spacing w:val="-18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>eacher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, Juno High School, Juno, Nebraska, 19xx-19xx</w:t>
            </w:r>
          </w:p>
          <w:p w14:paraId="617BB7A2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aught English 10, </w:t>
            </w:r>
            <w:r w:rsidRPr="0061624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1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1 and 12</w:t>
            </w:r>
          </w:p>
          <w:p w14:paraId="6240BA69" w14:textId="77777777" w:rsidR="00134B03" w:rsidRPr="00616246" w:rsidRDefault="00B578FF">
            <w:pPr>
              <w:spacing w:line="240" w:lineRule="exact"/>
              <w:ind w:left="1340" w:right="4828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Directed Junio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-Senior Class Play Sponsored school newspaper Sponsored school yearbook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83C31F2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41E38479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22E0132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9F08E7D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973B81" w14:textId="77777777" w:rsidR="00134B03" w:rsidRPr="00616246" w:rsidRDefault="00B578FF">
            <w:pPr>
              <w:ind w:left="2789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b/>
                <w:sz w:val="22"/>
                <w:szCs w:val="22"/>
              </w:rPr>
              <w:t>Administrative Skills and Experience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0D2CBDC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015F50E1" w14:textId="77777777">
        <w:trPr>
          <w:trHeight w:hRule="exact" w:val="358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05DEFB8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EC256E9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D0628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>Leadership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D31FA61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1E0A91C8" w14:textId="77777777">
        <w:trPr>
          <w:trHeight w:hRule="exact" w:val="1562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0AE821C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01C232C2" w14:textId="77777777" w:rsidR="00134B03" w:rsidRPr="00616246" w:rsidRDefault="00B578FF">
            <w:pPr>
              <w:spacing w:line="22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Researched and developed a plan for implementation of an</w:t>
            </w:r>
            <w:r w:rsidRPr="0061624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Adviser/Advisee</w:t>
            </w:r>
          </w:p>
          <w:p w14:paraId="1221FF77" w14:textId="77777777" w:rsidR="00134B03" w:rsidRPr="00616246" w:rsidRDefault="00B578FF">
            <w:pPr>
              <w:spacing w:line="240" w:lineRule="exact"/>
              <w:ind w:left="156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program for Milton Middle School</w:t>
            </w:r>
          </w:p>
          <w:p w14:paraId="3D523A8B" w14:textId="77777777" w:rsidR="00134B03" w:rsidRPr="00616246" w:rsidRDefault="00B578FF">
            <w:pPr>
              <w:spacing w:line="240" w:lineRule="exact"/>
              <w:ind w:left="1560" w:right="916" w:hanging="2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Collaborated and implemented a reporting system for mid-term assessments adopted by 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Milton Middle School</w:t>
            </w:r>
          </w:p>
          <w:p w14:paraId="169CCDD3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Served as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eam Leader for Milton Education</w:t>
            </w:r>
            <w:r w:rsidRPr="0061624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Association Negotiations team</w:t>
            </w:r>
          </w:p>
          <w:p w14:paraId="1890DDA3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Collaborated and conducted events to raise scholarship money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89382B8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521FDE1E" w14:textId="77777777">
        <w:trPr>
          <w:trHeight w:hRule="exact" w:val="358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6875D55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21437C8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CCC72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>Computer/</w:t>
            </w:r>
            <w:r w:rsidRPr="00616246">
              <w:rPr>
                <w:rFonts w:asciiTheme="minorHAnsi" w:hAnsiTheme="minorHAnsi" w:cstheme="minorHAnsi"/>
                <w:i/>
                <w:spacing w:val="-18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>echnology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C2C149E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2D31E509" w14:textId="77777777">
        <w:trPr>
          <w:trHeight w:hRule="exact" w:val="1322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B99143E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2AAA6538" w14:textId="77777777" w:rsidR="00134B03" w:rsidRPr="00616246" w:rsidRDefault="00B578FF">
            <w:pPr>
              <w:spacing w:line="22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Spearheaded drive to update computers in district</w:t>
            </w:r>
          </w:p>
          <w:p w14:paraId="65F9CEE3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Set up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Homework Online program for Milton Middle School</w:t>
            </w:r>
          </w:p>
          <w:p w14:paraId="3B82C77C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Attended </w:t>
            </w:r>
            <w:r w:rsidRPr="0061624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1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1 technology workshops regarding Education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echnology</w:t>
            </w:r>
          </w:p>
          <w:p w14:paraId="232BC4E7" w14:textId="77777777" w:rsidR="00134B03" w:rsidRPr="00616246" w:rsidRDefault="00B578FF">
            <w:pPr>
              <w:spacing w:line="240" w:lineRule="exact"/>
              <w:ind w:left="1560" w:right="1059" w:hanging="2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Became proficient in Internet, Fetch, Persuasion, Pagemake</w:t>
            </w:r>
            <w:r w:rsidRPr="0061624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, Clarisworks, Quick</w:t>
            </w: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ake, and Power Point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12D9820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7DF09980" w14:textId="77777777">
        <w:trPr>
          <w:trHeight w:hRule="exact" w:val="358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E2C42D7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30D1144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5C2B8E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i/>
                <w:sz w:val="22"/>
                <w:szCs w:val="22"/>
              </w:rPr>
              <w:t>Communication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5FFB5DC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10105F4D" w14:textId="77777777">
        <w:trPr>
          <w:trHeight w:hRule="exact" w:val="1562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23DC8E0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74FF923" w14:textId="77777777" w:rsidR="00134B03" w:rsidRPr="00616246" w:rsidRDefault="00B578FF">
            <w:pPr>
              <w:spacing w:line="22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W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rote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Option II Paper on “Reporting Progress of Middle Level Students”</w:t>
            </w:r>
          </w:p>
          <w:p w14:paraId="0215A3A9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>·</w:t>
            </w:r>
            <w:r w:rsidRPr="00616246">
              <w:rPr>
                <w:rFonts w:asciiTheme="minorHAnsi" w:eastAsia="Century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Addresse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Middl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Leve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16246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Academ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Reportin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an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Recordin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Studen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Progress</w:t>
            </w:r>
          </w:p>
          <w:p w14:paraId="13344C1C" w14:textId="77777777" w:rsidR="00134B03" w:rsidRPr="00616246" w:rsidRDefault="00B578FF">
            <w:pPr>
              <w:spacing w:line="240" w:lineRule="exact"/>
              <w:ind w:left="1560" w:right="707" w:hanging="2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>·</w:t>
            </w:r>
            <w:r w:rsidRPr="00616246">
              <w:rPr>
                <w:rFonts w:asciiTheme="minorHAnsi" w:eastAsia="Century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Addresse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variou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la</w:t>
            </w:r>
            <w:r w:rsidRPr="0061624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smal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communit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61624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ganization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abou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th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624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significance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of the middle school bond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issue</w:t>
            </w:r>
          </w:p>
          <w:p w14:paraId="58588D1D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Created brochure for middle school bond issue</w:t>
            </w:r>
          </w:p>
          <w:p w14:paraId="582A7231" w14:textId="77777777" w:rsidR="00134B03" w:rsidRPr="00616246" w:rsidRDefault="00B578FF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eastAsia="Century" w:hAnsiTheme="minorHAnsi" w:cstheme="minorHAnsi"/>
                <w:sz w:val="22"/>
                <w:szCs w:val="22"/>
              </w:rPr>
              <w:t xml:space="preserve">· </w:t>
            </w:r>
            <w:r w:rsidRPr="00616246">
              <w:rPr>
                <w:rFonts w:asciiTheme="minorHAnsi" w:eastAsia="Century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Created brochure for Milton Public Schools Human Resources Division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F6BA7C7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6B201448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F24D6ED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235626A7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5A55E" w14:textId="77777777" w:rsidR="00134B03" w:rsidRPr="00616246" w:rsidRDefault="00B578FF">
            <w:pPr>
              <w:ind w:left="3384" w:right="349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61624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616246">
              <w:rPr>
                <w:rFonts w:asciiTheme="minorHAnsi" w:hAnsiTheme="minorHAnsi" w:cstheme="minorHAnsi"/>
                <w:b/>
                <w:sz w:val="22"/>
                <w:szCs w:val="22"/>
              </w:rPr>
              <w:t>ofessional</w:t>
            </w:r>
            <w:r w:rsidRPr="00616246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b/>
                <w:sz w:val="22"/>
                <w:szCs w:val="22"/>
              </w:rPr>
              <w:t>Affiliations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875D2AD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37B1D3DC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8B6FB67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2ED771F7" w14:textId="77777777" w:rsidR="00134B03" w:rsidRPr="00616246" w:rsidRDefault="00134B03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3BD884" w14:textId="77777777" w:rsidR="00134B03" w:rsidRPr="00616246" w:rsidRDefault="00B578FF">
            <w:pPr>
              <w:spacing w:line="240" w:lineRule="exact"/>
              <w:ind w:left="620" w:right="3393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National</w:t>
            </w:r>
            <w:r w:rsidRPr="0061624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 xml:space="preserve">Association of Middle School Principals Association for Supervision and 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Curriculum Development Nebraska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omen in Educational Leadership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4EDF3E2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7F7BAEEA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C195F96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474CDF7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E59B9" w14:textId="77777777" w:rsidR="00134B03" w:rsidRPr="00616246" w:rsidRDefault="00B578FF">
            <w:pPr>
              <w:ind w:left="3578" w:right="36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b/>
                <w:sz w:val="22"/>
                <w:szCs w:val="22"/>
              </w:rPr>
              <w:t>Special Recognition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194AB48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6246" w:rsidRPr="00616246" w14:paraId="0EF5CCDB" w14:textId="77777777">
        <w:trPr>
          <w:trHeight w:hRule="exact" w:val="1971"/>
        </w:trPr>
        <w:tc>
          <w:tcPr>
            <w:tcW w:w="160" w:type="dxa"/>
            <w:tcBorders>
              <w:top w:val="nil"/>
              <w:left w:val="single" w:sz="8" w:space="0" w:color="363435"/>
              <w:bottom w:val="single" w:sz="8" w:space="0" w:color="363435"/>
              <w:right w:val="nil"/>
            </w:tcBorders>
            <w:shd w:val="clear" w:color="auto" w:fill="FDFDFD"/>
          </w:tcPr>
          <w:p w14:paraId="46F2329B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single" w:sz="8" w:space="0" w:color="363435"/>
              <w:right w:val="single" w:sz="8" w:space="0" w:color="363435"/>
            </w:tcBorders>
            <w:shd w:val="clear" w:color="auto" w:fill="FDFDFD"/>
          </w:tcPr>
          <w:p w14:paraId="548C37DA" w14:textId="77777777" w:rsidR="00134B03" w:rsidRPr="00616246" w:rsidRDefault="00134B0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79458" w14:textId="77777777" w:rsidR="00134B03" w:rsidRPr="00616246" w:rsidRDefault="00B578FF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Graduate Research</w:t>
            </w:r>
            <w:r w:rsidRPr="0061624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A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ward,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eachers College, University of Nebraska-Lincoln, 19xx</w:t>
            </w:r>
          </w:p>
          <w:p w14:paraId="2F12A7E5" w14:textId="77777777" w:rsidR="00134B03" w:rsidRPr="00616246" w:rsidRDefault="00B578FF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Outstanding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eacher of the</w:t>
            </w:r>
            <w:r w:rsidRPr="0061624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>Y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61624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, Milton Middle School, 19xx-19xx</w:t>
            </w:r>
          </w:p>
          <w:p w14:paraId="79BFD14F" w14:textId="77777777" w:rsidR="00134B03" w:rsidRPr="00616246" w:rsidRDefault="00B578FF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Outstanding First</w:t>
            </w:r>
            <w:r w:rsidRPr="0061624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>Y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ear</w:t>
            </w:r>
            <w:r w:rsidRPr="0061624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16246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eache</w:t>
            </w:r>
            <w:r w:rsidRPr="0061624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,  Juno High School, 19xx-19xx</w:t>
            </w:r>
          </w:p>
          <w:p w14:paraId="4ECDAABA" w14:textId="77777777" w:rsidR="00134B03" w:rsidRPr="00616246" w:rsidRDefault="00B578FF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616246">
              <w:rPr>
                <w:rFonts w:asciiTheme="minorHAnsi" w:hAnsiTheme="minorHAnsi" w:cstheme="minorHAnsi"/>
                <w:sz w:val="22"/>
                <w:szCs w:val="22"/>
              </w:rPr>
              <w:t>Alpha Delta Kappa Scholarship, University of Nebraska-Lincoln, 19xx, 19xx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31B721E" w14:textId="77777777" w:rsidR="00134B03" w:rsidRPr="00616246" w:rsidRDefault="00134B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C0ACE0" w14:textId="77777777" w:rsidR="00B578FF" w:rsidRPr="00616246" w:rsidRDefault="00B578FF">
      <w:pPr>
        <w:rPr>
          <w:rFonts w:asciiTheme="minorHAnsi" w:hAnsiTheme="minorHAnsi" w:cstheme="minorHAnsi"/>
          <w:sz w:val="22"/>
          <w:szCs w:val="22"/>
        </w:rPr>
      </w:pPr>
    </w:p>
    <w:sectPr w:rsidR="00B578FF" w:rsidRPr="00616246">
      <w:type w:val="continuous"/>
      <w:pgSz w:w="12240" w:h="21600"/>
      <w:pgMar w:top="64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11062"/>
    <w:multiLevelType w:val="multilevel"/>
    <w:tmpl w:val="634837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B03"/>
    <w:rsid w:val="00134B03"/>
    <w:rsid w:val="00616246"/>
    <w:rsid w:val="00B5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3F951FDB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2021-06-14T12:10:00Z</dcterms:created>
  <dcterms:modified xsi:type="dcterms:W3CDTF">2021-06-14T12:21:00Z</dcterms:modified>
</cp:coreProperties>
</file>